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3C5E4B2" w14:textId="03C1043D" w:rsidR="003A2173" w:rsidRDefault="00F610B0" w:rsidP="003A2173">
      <w:pPr>
        <w:suppressAutoHyphens w:val="0"/>
        <w:spacing w:after="120" w:line="276" w:lineRule="auto"/>
        <w:jc w:val="both"/>
        <w:rPr>
          <w:b/>
        </w:rPr>
      </w:pPr>
      <w:bookmarkStart w:id="0" w:name="_GoBack"/>
      <w:bookmarkEnd w:id="0"/>
      <w:r>
        <w:rPr>
          <w:b/>
        </w:rPr>
        <w:t xml:space="preserve">Příloha č. 3 Rámcové dohody </w:t>
      </w:r>
      <w:r w:rsidRPr="0098066A">
        <w:rPr>
          <w:b/>
        </w:rPr>
        <w:t>–</w:t>
      </w:r>
      <w:r>
        <w:rPr>
          <w:b/>
        </w:rPr>
        <w:t xml:space="preserve"> S</w:t>
      </w:r>
      <w:r w:rsidR="005F61FB" w:rsidRPr="00F767E4">
        <w:rPr>
          <w:b/>
        </w:rPr>
        <w:t xml:space="preserve">pecifikace </w:t>
      </w:r>
      <w:r>
        <w:rPr>
          <w:b/>
        </w:rPr>
        <w:t>s</w:t>
      </w:r>
      <w:r w:rsidR="005F61FB" w:rsidRPr="00F767E4">
        <w:rPr>
          <w:b/>
        </w:rPr>
        <w:t>ervisních služeb</w:t>
      </w:r>
      <w:r w:rsidR="00BF67C5">
        <w:rPr>
          <w:b/>
        </w:rPr>
        <w:t xml:space="preserve"> </w:t>
      </w:r>
    </w:p>
    <w:p w14:paraId="29E32DB3" w14:textId="4C2B29A4"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</w:t>
      </w:r>
      <w:r w:rsidR="00C02B1E">
        <w:t xml:space="preserve">ho </w:t>
      </w:r>
      <w:r w:rsidR="00333500">
        <w:t>automobil</w:t>
      </w:r>
      <w:r w:rsidR="00C02B1E">
        <w:t>u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</w:t>
      </w:r>
      <w:r>
        <w:t>a</w:t>
      </w:r>
      <w:r w:rsidR="00F70B74">
        <w:t> </w:t>
      </w:r>
      <w:r>
        <w:t>náhradních dílů</w:t>
      </w:r>
      <w:r w:rsidR="00B2684C">
        <w:t xml:space="preserve"> (s výjimkou dodání nových pneumatik v případě výměny z důvodu klesnutí hloubky dezénu)</w:t>
      </w:r>
      <w:r>
        <w:t xml:space="preserve">. </w:t>
      </w:r>
      <w:r w:rsidR="00ED7170">
        <w:t>Odběratel je nicméně oprávněn doplňovat kapalinu do ostřikovačů samostatně a na své náklady.</w:t>
      </w:r>
    </w:p>
    <w:p w14:paraId="0B5CE5E0" w14:textId="77777777"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Stanoviště </w:t>
      </w:r>
      <w:r w:rsidR="00DE4CDE">
        <w:t>O</w:t>
      </w:r>
      <w:r w:rsidR="002B7D58">
        <w:t xml:space="preserve">sobního automobilu </w:t>
      </w:r>
      <w:r>
        <w:t>v případě, že 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 by se v důsledku převozu </w:t>
      </w:r>
      <w:r w:rsidR="00720178">
        <w:t>technický stav Osobního automobilu zhoršil</w:t>
      </w:r>
      <w:r w:rsidR="005F61FB">
        <w:t xml:space="preserve"> nebo by mo</w:t>
      </w:r>
      <w:r w:rsidR="00704F60">
        <w:t>hlo dojít k </w:t>
      </w:r>
      <w:r w:rsidR="005F61FB">
        <w:t xml:space="preserve">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14:paraId="05EB7E8C" w14:textId="6900F79F" w:rsidR="00327911" w:rsidRPr="00327911" w:rsidRDefault="00327911" w:rsidP="00327911">
      <w:pPr>
        <w:pStyle w:val="Nadpis2"/>
      </w:pPr>
      <w:r>
        <w:t xml:space="preserve">Servisní služby budou poskytovány primárně dle požadavku diagnostiky Osobního automobilu nebo pokynů výrobce </w:t>
      </w:r>
      <w:r w:rsidR="00F90CCD">
        <w:t xml:space="preserve">Osobního automobilu </w:t>
      </w:r>
      <w:r>
        <w:t xml:space="preserve">a v jejich ceně je již zahrnut </w:t>
      </w:r>
      <w:r w:rsidR="00BD0503">
        <w:t>potřebný materiál i práce. Tím není dotčen následující odstavec 3).</w:t>
      </w:r>
    </w:p>
    <w:p w14:paraId="36626EDE" w14:textId="77777777"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14:paraId="7944025A" w14:textId="2E05A580" w:rsidR="005F61FB" w:rsidRDefault="005F61FB" w:rsidP="005E2A1E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Servisní prohlídk</w:t>
      </w:r>
      <w:r w:rsidR="00350C2B">
        <w:t>a</w:t>
      </w:r>
      <w:r w:rsidRPr="001A7475">
        <w:t xml:space="preserve"> a údržba </w:t>
      </w:r>
      <w:r w:rsidR="00AA44E9">
        <w:t xml:space="preserve">Osobního </w:t>
      </w:r>
      <w:r w:rsidR="00AA44E9" w:rsidRPr="00B14317">
        <w:t>automobilu</w:t>
      </w:r>
      <w:r w:rsidRPr="001A7475">
        <w:t>, především výměna filtrů a</w:t>
      </w:r>
      <w:r w:rsidR="000A6B0C">
        <w:t> </w:t>
      </w:r>
      <w:r w:rsidRPr="001A7475">
        <w:t>provozních kapalin</w:t>
      </w:r>
      <w:r w:rsidR="005E2A1E" w:rsidRPr="005E2A1E">
        <w:t xml:space="preserve"> </w:t>
      </w:r>
      <w:r w:rsidR="00A1187C">
        <w:t xml:space="preserve">v období mezi 25. až 36. měsícem po </w:t>
      </w:r>
      <w:r w:rsidR="00F0487F">
        <w:t>podpisu Dodacího listu a</w:t>
      </w:r>
      <w:r w:rsidR="000A6B0C">
        <w:t> </w:t>
      </w:r>
      <w:r w:rsidR="00F0487F">
        <w:t>v období mezi 49. až 60</w:t>
      </w:r>
      <w:r w:rsidR="00B12143">
        <w:t>.</w:t>
      </w:r>
      <w:r w:rsidR="00F0487F">
        <w:t xml:space="preserve"> měsícem po podpisu Dodacího listu</w:t>
      </w:r>
      <w:r w:rsidR="00583D7F">
        <w:t>;</w:t>
      </w:r>
    </w:p>
    <w:p w14:paraId="411B3061" w14:textId="66AF9218" w:rsidR="005F61FB" w:rsidRDefault="005F61FB" w:rsidP="00F0487F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Údržba klimatizace (čištění a doplnění chladícího média) </w:t>
      </w:r>
      <w:r w:rsidR="00F0487F" w:rsidRPr="00F0487F">
        <w:t>v období mezi 25. až 36. měsícem po podpisu Dodacího listu a v období mezi 49. až 60 měsícem po podpisu Dodacího listu</w:t>
      </w:r>
      <w:r w:rsidR="00583D7F">
        <w:t>;</w:t>
      </w:r>
    </w:p>
    <w:p w14:paraId="4B1BD27A" w14:textId="4F4A92CF" w:rsidR="005F61FB" w:rsidRPr="003260A2" w:rsidRDefault="005F61FB" w:rsidP="00F0487F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260A2">
        <w:t xml:space="preserve">Seřízení geometrie náprav </w:t>
      </w:r>
      <w:r w:rsidR="00B23B4E" w:rsidRPr="003260A2">
        <w:t xml:space="preserve">automobilu </w:t>
      </w:r>
      <w:r w:rsidR="00F0487F" w:rsidRPr="00F0487F">
        <w:t>v období mezi 25. až 36. měsícem po podpisu Dodacího listu a v období mezi 49. až 60</w:t>
      </w:r>
      <w:r w:rsidR="00B12143">
        <w:t>.</w:t>
      </w:r>
      <w:r w:rsidR="00F0487F" w:rsidRPr="00F0487F">
        <w:t xml:space="preserve"> měsícem po podpisu Dodacího listu</w:t>
      </w:r>
      <w:r w:rsidR="00583D7F" w:rsidRPr="003260A2">
        <w:t>;</w:t>
      </w:r>
    </w:p>
    <w:p w14:paraId="056678FA" w14:textId="37760760" w:rsidR="009B7F4E" w:rsidRPr="003260A2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260A2">
        <w:t>Výměna spotřebních dí</w:t>
      </w:r>
      <w:r w:rsidR="005F2760" w:rsidRPr="003260A2">
        <w:t xml:space="preserve">lů v případě jejich opotřebení, </w:t>
      </w:r>
      <w:r w:rsidRPr="003260A2">
        <w:t xml:space="preserve">např. brzdové destičky, stěrače, tlumiče, </w:t>
      </w:r>
      <w:r w:rsidR="005F2760" w:rsidRPr="003260A2">
        <w:t>žárovky atd.,</w:t>
      </w:r>
      <w:r w:rsidRPr="003260A2">
        <w:t xml:space="preserve"> vč. práce</w:t>
      </w:r>
      <w:r w:rsidR="00583D7F" w:rsidRPr="003260A2">
        <w:t>;</w:t>
      </w:r>
      <w:r w:rsidR="007D31D4" w:rsidRPr="003260A2">
        <w:t xml:space="preserve"> </w:t>
      </w:r>
    </w:p>
    <w:p w14:paraId="59B9795E" w14:textId="4602C215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Doplnění provozních kapalin i </w:t>
      </w:r>
      <w:r w:rsidR="007E682C">
        <w:t>v případě, kdy o to požádá diagnostika Osobního automobilu</w:t>
      </w:r>
      <w:r w:rsidR="00583D7F">
        <w:t>;</w:t>
      </w:r>
    </w:p>
    <w:p w14:paraId="3B71F313" w14:textId="03453D69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</w:t>
      </w:r>
      <w:r w:rsidR="00583D7F">
        <w:t>;</w:t>
      </w:r>
    </w:p>
    <w:p w14:paraId="1D86F745" w14:textId="12519481"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STK;</w:t>
      </w:r>
    </w:p>
    <w:p w14:paraId="5DC8E3F6" w14:textId="0CAC9DA1" w:rsidR="000124CD" w:rsidRDefault="000124CD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Výměna zimních pneumatik za nové v případě, že hloubka dezénu pneumatik klesne pod 4,5 mm</w:t>
      </w:r>
      <w:r w:rsidR="00F8539B">
        <w:t xml:space="preserve"> (pouze práce, nikoliv materiál);</w:t>
      </w:r>
    </w:p>
    <w:p w14:paraId="7EDE42A8" w14:textId="102B3B13" w:rsidR="00B41D55" w:rsidRDefault="000124CD" w:rsidP="0003059D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</w:t>
      </w:r>
      <w:r w:rsidR="005353F3">
        <w:t>hloubka dezénu klesn</w:t>
      </w:r>
      <w:r w:rsidR="005F4C5E">
        <w:t>e</w:t>
      </w:r>
      <w:r w:rsidR="005353F3">
        <w:t xml:space="preserve"> pod 2,5 mm</w:t>
      </w:r>
      <w:r w:rsidR="00F8539B">
        <w:t xml:space="preserve"> (pouze práce, nikoliv materiál)</w:t>
      </w:r>
      <w:r w:rsidR="00583D7F">
        <w:t>.</w:t>
      </w:r>
    </w:p>
    <w:p w14:paraId="2FB0359F" w14:textId="77777777" w:rsidR="007C6BA6" w:rsidRDefault="007C6BA6" w:rsidP="00FE6847">
      <w:pPr>
        <w:pStyle w:val="Nadpis2"/>
        <w:numPr>
          <w:ilvl w:val="0"/>
          <w:numId w:val="0"/>
        </w:numPr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50DC3" w14:textId="77777777" w:rsidR="0081614F" w:rsidRDefault="0081614F">
      <w:r>
        <w:separator/>
      </w:r>
    </w:p>
  </w:endnote>
  <w:endnote w:type="continuationSeparator" w:id="0">
    <w:p w14:paraId="45CE0D87" w14:textId="77777777" w:rsidR="0081614F" w:rsidRDefault="008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9A3AC" w14:textId="219343A5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C3756E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C3756E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7C18C39D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33ED7" w14:textId="77777777" w:rsidR="0081614F" w:rsidRDefault="0081614F">
      <w:r>
        <w:separator/>
      </w:r>
    </w:p>
  </w:footnote>
  <w:footnote w:type="continuationSeparator" w:id="0">
    <w:p w14:paraId="1E9AE72A" w14:textId="77777777" w:rsidR="0081614F" w:rsidRDefault="00816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49CE1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6B0C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17512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0A2"/>
    <w:rsid w:val="00326210"/>
    <w:rsid w:val="00327911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0C2B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4BD7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4035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1E90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A1E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7C51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4F60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614F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87C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143"/>
    <w:rsid w:val="00B12449"/>
    <w:rsid w:val="00B133ED"/>
    <w:rsid w:val="00B14317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84C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24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503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2B1E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56E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715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14DC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87F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0644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912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0B0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539B"/>
    <w:rsid w:val="00F86B59"/>
    <w:rsid w:val="00F8700D"/>
    <w:rsid w:val="00F87C83"/>
    <w:rsid w:val="00F9048D"/>
    <w:rsid w:val="00F90CC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684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27A64D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85CE0-A880-4ACF-B196-1B29FDDA0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Jalovecká Kristýna Ing.</cp:lastModifiedBy>
  <cp:revision>2</cp:revision>
  <cp:lastPrinted>2017-11-30T07:15:00Z</cp:lastPrinted>
  <dcterms:created xsi:type="dcterms:W3CDTF">2025-05-12T09:52:00Z</dcterms:created>
  <dcterms:modified xsi:type="dcterms:W3CDTF">2025-05-12T09:52:00Z</dcterms:modified>
</cp:coreProperties>
</file>